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"/>
        <w:gridCol w:w="16048"/>
        <w:gridCol w:w="28"/>
      </w:tblGrid>
      <w:tr w:rsidR="00C16631" w14:paraId="7A91A588" w14:textId="77777777">
        <w:tc>
          <w:tcPr>
            <w:tcW w:w="332" w:type="dxa"/>
          </w:tcPr>
          <w:p w14:paraId="293E877B" w14:textId="77777777" w:rsidR="00C16631" w:rsidRDefault="00C16631">
            <w:pPr>
              <w:pStyle w:val="EmptyCellLayoutStyle"/>
              <w:spacing w:after="0" w:line="240" w:lineRule="auto"/>
            </w:pPr>
          </w:p>
        </w:tc>
        <w:tc>
          <w:tcPr>
            <w:tcW w:w="160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97"/>
              <w:gridCol w:w="2277"/>
              <w:gridCol w:w="2118"/>
              <w:gridCol w:w="1417"/>
              <w:gridCol w:w="1469"/>
              <w:gridCol w:w="3117"/>
              <w:gridCol w:w="3451"/>
            </w:tblGrid>
            <w:tr w:rsidR="00217F7B" w14:paraId="5C4C1C79" w14:textId="77777777" w:rsidTr="00217F7B">
              <w:trPr>
                <w:trHeight w:val="262"/>
              </w:trPr>
              <w:tc>
                <w:tcPr>
                  <w:tcW w:w="2197" w:type="dxa"/>
                  <w:gridSpan w:val="7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E048BB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Základní údaje parcely</w:t>
                  </w:r>
                </w:p>
              </w:tc>
            </w:tr>
            <w:tr w:rsidR="00C16631" w14:paraId="5C9FEED1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EED2FD0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Pracoviště SPÚ</w:t>
                  </w:r>
                </w:p>
              </w:tc>
              <w:tc>
                <w:tcPr>
                  <w:tcW w:w="2277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C5020F2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Katastrální území</w:t>
                  </w:r>
                </w:p>
              </w:tc>
              <w:tc>
                <w:tcPr>
                  <w:tcW w:w="2118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90CAA6C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Číslo parcely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5F2C828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List vlastnictví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DF54E9E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Výměra</w:t>
                  </w:r>
                </w:p>
              </w:tc>
              <w:tc>
                <w:tcPr>
                  <w:tcW w:w="3117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6D5E40E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Druh pozemku</w:t>
                  </w:r>
                </w:p>
              </w:tc>
              <w:tc>
                <w:tcPr>
                  <w:tcW w:w="3451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69AD310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Způsob využití parcely</w:t>
                  </w:r>
                </w:p>
              </w:tc>
            </w:tr>
            <w:tr w:rsidR="00C16631" w14:paraId="72A1194D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99B83D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42 - Chomutov</w:t>
                  </w:r>
                </w:p>
              </w:tc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3E0713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Tušimice (771899)</w:t>
                  </w:r>
                </w:p>
              </w:tc>
              <w:tc>
                <w:tcPr>
                  <w:tcW w:w="2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A25B1C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KN 271/16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8E4100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10002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607231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213</w:t>
                  </w:r>
                </w:p>
              </w:tc>
              <w:tc>
                <w:tcPr>
                  <w:tcW w:w="31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09AFCB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orná půda</w:t>
                  </w:r>
                </w:p>
              </w:tc>
              <w:tc>
                <w:tcPr>
                  <w:tcW w:w="3451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A9F176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C16631" w14:paraId="71780A10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548C38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Stav nemovitosti</w:t>
                  </w:r>
                </w:p>
              </w:tc>
              <w:tc>
                <w:tcPr>
                  <w:tcW w:w="227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9413E4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Příslušnost hospodařit-HIM</w:t>
                  </w:r>
                </w:p>
              </w:tc>
              <w:tc>
                <w:tcPr>
                  <w:tcW w:w="2118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CBD99B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Příslušnost hospodařit-podíl SPÚ</w:t>
                  </w:r>
                </w:p>
              </w:tc>
              <w:tc>
                <w:tcPr>
                  <w:tcW w:w="141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680FF6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392590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62CCF1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5D2C44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C16631" w14:paraId="1F821A7F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26EE17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Příprava změny</w:t>
                  </w:r>
                </w:p>
              </w:tc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88BFF2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Není</w:t>
                  </w:r>
                </w:p>
              </w:tc>
              <w:tc>
                <w:tcPr>
                  <w:tcW w:w="2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388DB7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0/1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A18769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D4B07F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83BA74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949E1A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C16631" w14:paraId="2AC5DCA7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3F45D0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6627EF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16E0D3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BBF92A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527322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17C601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13E85C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217F7B" w14:paraId="19D2A0E1" w14:textId="77777777" w:rsidTr="00217F7B">
              <w:trPr>
                <w:trHeight w:val="262"/>
              </w:trPr>
              <w:tc>
                <w:tcPr>
                  <w:tcW w:w="2197" w:type="dxa"/>
                  <w:gridSpan w:val="7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AEB43C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ISKN údaje</w:t>
                  </w:r>
                </w:p>
              </w:tc>
            </w:tr>
            <w:tr w:rsidR="00217F7B" w14:paraId="0A58A63B" w14:textId="77777777" w:rsidTr="00217F7B">
              <w:trPr>
                <w:trHeight w:val="602"/>
              </w:trPr>
              <w:tc>
                <w:tcPr>
                  <w:tcW w:w="219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728BE4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ISKN ID</w:t>
                  </w:r>
                </w:p>
              </w:tc>
              <w:tc>
                <w:tcPr>
                  <w:tcW w:w="227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6D6D7E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Datum aktualizace dle ISKN</w:t>
                  </w:r>
                </w:p>
              </w:tc>
              <w:tc>
                <w:tcPr>
                  <w:tcW w:w="2118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0E2F13" w14:textId="77777777" w:rsidR="00C16631" w:rsidRDefault="00217F7B">
                  <w:pPr>
                    <w:spacing w:after="0" w:line="240" w:lineRule="auto"/>
                  </w:pPr>
                  <w:proofErr w:type="gramStart"/>
                  <w:r>
                    <w:rPr>
                      <w:rFonts w:ascii="Segoe UI" w:eastAsia="Segoe UI" w:hAnsi="Segoe UI"/>
                      <w:b/>
                      <w:color w:val="000000"/>
                    </w:rPr>
                    <w:t>SPI - Číslo</w:t>
                  </w:r>
                  <w:proofErr w:type="gramEnd"/>
                  <w:r>
                    <w:rPr>
                      <w:rFonts w:ascii="Segoe UI" w:eastAsia="Segoe UI" w:hAnsi="Segoe UI"/>
                      <w:b/>
                      <w:color w:val="000000"/>
                    </w:rPr>
                    <w:t xml:space="preserve"> LV</w:t>
                  </w:r>
                </w:p>
              </w:tc>
              <w:tc>
                <w:tcPr>
                  <w:tcW w:w="141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30BD81" w14:textId="77777777" w:rsidR="00C16631" w:rsidRDefault="00217F7B">
                  <w:pPr>
                    <w:spacing w:after="0" w:line="240" w:lineRule="auto"/>
                  </w:pPr>
                  <w:proofErr w:type="gramStart"/>
                  <w:r>
                    <w:rPr>
                      <w:rFonts w:ascii="Segoe UI" w:eastAsia="Segoe UI" w:hAnsi="Segoe UI"/>
                      <w:b/>
                      <w:color w:val="000000"/>
                    </w:rPr>
                    <w:t>SPI - Výměra</w:t>
                  </w:r>
                  <w:proofErr w:type="gramEnd"/>
                </w:p>
              </w:tc>
              <w:tc>
                <w:tcPr>
                  <w:tcW w:w="1469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E2A9EC" w14:textId="77777777" w:rsidR="00C16631" w:rsidRDefault="00217F7B">
                  <w:pPr>
                    <w:spacing w:after="0" w:line="240" w:lineRule="auto"/>
                  </w:pPr>
                  <w:proofErr w:type="gramStart"/>
                  <w:r>
                    <w:rPr>
                      <w:rFonts w:ascii="Segoe UI" w:eastAsia="Segoe UI" w:hAnsi="Segoe UI"/>
                      <w:b/>
                      <w:color w:val="000000"/>
                    </w:rPr>
                    <w:t>SPI - Druh</w:t>
                  </w:r>
                  <w:proofErr w:type="gramEnd"/>
                  <w:r>
                    <w:rPr>
                      <w:rFonts w:ascii="Segoe UI" w:eastAsia="Segoe UI" w:hAnsi="Segoe UI"/>
                      <w:b/>
                      <w:color w:val="000000"/>
                    </w:rPr>
                    <w:t xml:space="preserve"> pozemku</w:t>
                  </w:r>
                </w:p>
              </w:tc>
              <w:tc>
                <w:tcPr>
                  <w:tcW w:w="3117" w:type="dxa"/>
                  <w:gridSpan w:val="2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9D9515" w14:textId="77777777" w:rsidR="00C16631" w:rsidRDefault="00217F7B">
                  <w:pPr>
                    <w:spacing w:after="0" w:line="240" w:lineRule="auto"/>
                  </w:pPr>
                  <w:proofErr w:type="gramStart"/>
                  <w:r>
                    <w:rPr>
                      <w:rFonts w:ascii="Segoe UI" w:eastAsia="Segoe UI" w:hAnsi="Segoe UI"/>
                      <w:b/>
                      <w:color w:val="000000"/>
                    </w:rPr>
                    <w:t>SPI - Způsob</w:t>
                  </w:r>
                  <w:proofErr w:type="gramEnd"/>
                  <w:r>
                    <w:rPr>
                      <w:rFonts w:ascii="Segoe UI" w:eastAsia="Segoe UI" w:hAnsi="Segoe UI"/>
                      <w:b/>
                      <w:color w:val="000000"/>
                    </w:rPr>
                    <w:t xml:space="preserve"> využití parcely</w:t>
                  </w:r>
                </w:p>
              </w:tc>
            </w:tr>
            <w:tr w:rsidR="00217F7B" w14:paraId="14214785" w14:textId="77777777" w:rsidTr="00217F7B">
              <w:trPr>
                <w:trHeight w:val="262"/>
              </w:trPr>
              <w:tc>
                <w:tcPr>
                  <w:tcW w:w="219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EDCE33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0C26D0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39BA73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B2B328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8FD627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178118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C16631" w14:paraId="0A7D6710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C169DE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075E77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BFB587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A3BBA8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62FE09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B88F96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69520C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217F7B" w14:paraId="700ED929" w14:textId="77777777" w:rsidTr="00217F7B">
              <w:trPr>
                <w:trHeight w:val="277"/>
              </w:trPr>
              <w:tc>
                <w:tcPr>
                  <w:tcW w:w="2197" w:type="dxa"/>
                  <w:gridSpan w:val="7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E775FB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Majetkoprávní prověření</w:t>
                  </w:r>
                </w:p>
              </w:tc>
            </w:tr>
            <w:tr w:rsidR="00217F7B" w14:paraId="49F2D66A" w14:textId="77777777" w:rsidTr="00217F7B">
              <w:trPr>
                <w:trHeight w:val="577"/>
              </w:trPr>
              <w:tc>
                <w:tcPr>
                  <w:tcW w:w="2197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ADF3A8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Vlastnictví státu</w:t>
                  </w:r>
                </w:p>
                <w:p w14:paraId="20692DF4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14ACC6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Příslušnost hospodařit SPÚ</w:t>
                  </w:r>
                </w:p>
              </w:tc>
              <w:tc>
                <w:tcPr>
                  <w:tcW w:w="2118" w:type="dxa"/>
                  <w:gridSpan w:val="2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351E8A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Datum majetkoprávního ověření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5E1784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B8C413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46CB52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217F7B" w14:paraId="24D5E9A3" w14:textId="77777777" w:rsidTr="00217F7B">
              <w:trPr>
                <w:trHeight w:val="262"/>
              </w:trPr>
              <w:tc>
                <w:tcPr>
                  <w:tcW w:w="219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18813F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Celý pozemek</w:t>
                  </w:r>
                </w:p>
              </w:tc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22EE1B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Celý pozemek</w:t>
                  </w:r>
                </w:p>
              </w:tc>
              <w:tc>
                <w:tcPr>
                  <w:tcW w:w="21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155FB2" w14:textId="77777777" w:rsidR="00C16631" w:rsidRDefault="00217F7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28.05.2019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F7664F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1CA0CA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515927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C16631" w14:paraId="0E00FBF0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70DC18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B8624E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A01F28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D80CAF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6B7689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AF1AE4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A794B6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217F7B" w14:paraId="5C3D18CF" w14:textId="77777777" w:rsidTr="00217F7B">
              <w:trPr>
                <w:trHeight w:val="262"/>
              </w:trPr>
              <w:tc>
                <w:tcPr>
                  <w:tcW w:w="2197" w:type="dxa"/>
                  <w:gridSpan w:val="7"/>
                  <w:tcBorders>
                    <w:top w:val="doub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CDD64A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Stav účetní evidence</w:t>
                  </w:r>
                </w:p>
              </w:tc>
            </w:tr>
            <w:tr w:rsidR="00217F7B" w14:paraId="11E9E5F4" w14:textId="77777777" w:rsidTr="00217F7B">
              <w:trPr>
                <w:trHeight w:val="602"/>
              </w:trPr>
              <w:tc>
                <w:tcPr>
                  <w:tcW w:w="219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EDB370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Stav účetní evidence</w:t>
                  </w:r>
                </w:p>
              </w:tc>
              <w:tc>
                <w:tcPr>
                  <w:tcW w:w="227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099B4A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Nabývací účetní hodnota</w:t>
                  </w:r>
                </w:p>
                <w:p w14:paraId="3B974A4A" w14:textId="77777777" w:rsidR="00C16631" w:rsidRDefault="00C16631">
                  <w:pPr>
                    <w:spacing w:after="0" w:line="240" w:lineRule="auto"/>
                  </w:pPr>
                </w:p>
                <w:p w14:paraId="3609BBA5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707CB6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Aktuální účetní hodnota</w:t>
                  </w:r>
                </w:p>
                <w:p w14:paraId="2C6D2ECE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A962C2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Zúčtovací datum</w:t>
                  </w:r>
                </w:p>
                <w:p w14:paraId="443EA915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gridSpan w:val="3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E9672B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Číslo majetku NAV</w:t>
                  </w:r>
                </w:p>
                <w:p w14:paraId="3F279C9C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217F7B" w14:paraId="52CEBDF2" w14:textId="77777777" w:rsidTr="00217F7B">
              <w:trPr>
                <w:trHeight w:val="262"/>
              </w:trPr>
              <w:tc>
                <w:tcPr>
                  <w:tcW w:w="219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2780BB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Vyřazeno</w:t>
                  </w:r>
                </w:p>
              </w:tc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825D86" w14:textId="77777777" w:rsidR="00C16631" w:rsidRDefault="00217F7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695.49 Kč</w:t>
                  </w:r>
                </w:p>
              </w:tc>
              <w:tc>
                <w:tcPr>
                  <w:tcW w:w="2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4AC47C" w14:textId="77777777" w:rsidR="00C16631" w:rsidRDefault="00217F7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695.49 Kč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60849D" w14:textId="77777777" w:rsidR="00C16631" w:rsidRDefault="00217F7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18.12.2025</w:t>
                  </w:r>
                </w:p>
              </w:tc>
              <w:tc>
                <w:tcPr>
                  <w:tcW w:w="14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CC6463" w14:textId="77777777" w:rsidR="00C16631" w:rsidRDefault="00217F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1262848-12508342</w:t>
                  </w:r>
                </w:p>
              </w:tc>
            </w:tr>
            <w:tr w:rsidR="00C16631" w14:paraId="773688AD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59DEF4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CB2203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E4B217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9116DD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26F587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A5FC54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CE1CDF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217F7B" w14:paraId="04D85F1F" w14:textId="77777777" w:rsidTr="00217F7B">
              <w:trPr>
                <w:trHeight w:val="1035"/>
              </w:trPr>
              <w:tc>
                <w:tcPr>
                  <w:tcW w:w="2197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274"/>
                    <w:gridCol w:w="5772"/>
                  </w:tblGrid>
                  <w:tr w:rsidR="00C16631" w14:paraId="207FA1A0" w14:textId="77777777">
                    <w:tc>
                      <w:tcPr>
                        <w:tcW w:w="10275" w:type="dxa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87"/>
                          <w:gridCol w:w="1522"/>
                          <w:gridCol w:w="1507"/>
                          <w:gridCol w:w="1492"/>
                          <w:gridCol w:w="2565"/>
                        </w:tblGrid>
                        <w:tr w:rsidR="00217F7B" w14:paraId="074EDB17" w14:textId="77777777" w:rsidTr="00217F7B">
                          <w:trPr>
                            <w:trHeight w:val="262"/>
                          </w:trPr>
                          <w:tc>
                            <w:tcPr>
                              <w:tcW w:w="3187" w:type="dxa"/>
                              <w:gridSpan w:val="5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22643BF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4"/>
                                </w:rPr>
                                <w:t>Omezení nemovitosti</w:t>
                              </w:r>
                            </w:p>
                          </w:tc>
                        </w:tr>
                        <w:tr w:rsidR="00C16631" w14:paraId="7E87B8DF" w14:textId="77777777">
                          <w:trPr>
                            <w:trHeight w:val="262"/>
                          </w:trPr>
                          <w:tc>
                            <w:tcPr>
                              <w:tcW w:w="318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737B115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Typ omezení</w:t>
                              </w:r>
                            </w:p>
                          </w:tc>
                          <w:tc>
                            <w:tcPr>
                              <w:tcW w:w="152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E916785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Číslo jednací</w:t>
                              </w:r>
                            </w:p>
                          </w:tc>
                          <w:tc>
                            <w:tcPr>
                              <w:tcW w:w="150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B3D1A95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Datum omezení</w:t>
                              </w:r>
                            </w:p>
                          </w:tc>
                          <w:tc>
                            <w:tcPr>
                              <w:tcW w:w="149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23181A0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Konec omezení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0469325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Poznámka</w:t>
                              </w:r>
                            </w:p>
                          </w:tc>
                        </w:tr>
                        <w:tr w:rsidR="00C16631" w14:paraId="5F1AEAA4" w14:textId="77777777">
                          <w:trPr>
                            <w:trHeight w:val="262"/>
                          </w:trPr>
                          <w:tc>
                            <w:tcPr>
                              <w:tcW w:w="318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7CC3953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Blokace pro pozemkové </w:t>
                              </w:r>
                              <w:proofErr w:type="gram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úpravy - MŽP</w:t>
                              </w:r>
                              <w:proofErr w:type="gram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- ÚSES</w:t>
                              </w:r>
                            </w:p>
                          </w:tc>
                          <w:tc>
                            <w:tcPr>
                              <w:tcW w:w="15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0BFF7CD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SPU 562933/2016</w:t>
                              </w:r>
                            </w:p>
                          </w:tc>
                          <w:tc>
                            <w:tcPr>
                              <w:tcW w:w="15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F92345C" w14:textId="77777777" w:rsidR="00C16631" w:rsidRDefault="00217F7B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30.11.2016</w:t>
                              </w:r>
                            </w:p>
                          </w:tc>
                          <w:tc>
                            <w:tcPr>
                              <w:tcW w:w="14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6EF92CD" w14:textId="77777777" w:rsidR="00C16631" w:rsidRDefault="00C16631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FDF9319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Blokováno dle UV č. 1497/2009 a č. 620/2016</w:t>
                              </w:r>
                            </w:p>
                          </w:tc>
                        </w:tr>
                      </w:tbl>
                      <w:p w14:paraId="26A87723" w14:textId="77777777" w:rsidR="00C16631" w:rsidRDefault="00C1663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773" w:type="dxa"/>
                      </w:tcPr>
                      <w:p w14:paraId="27EF4039" w14:textId="77777777" w:rsidR="00C16631" w:rsidRDefault="00C1663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C16631" w14:paraId="5FFC9A6D" w14:textId="77777777">
                    <w:trPr>
                      <w:trHeight w:val="14"/>
                    </w:trPr>
                    <w:tc>
                      <w:tcPr>
                        <w:tcW w:w="10275" w:type="dxa"/>
                      </w:tcPr>
                      <w:p w14:paraId="5B684593" w14:textId="77777777" w:rsidR="00C16631" w:rsidRDefault="00C1663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773" w:type="dxa"/>
                      </w:tcPr>
                      <w:p w14:paraId="4A41F90F" w14:textId="77777777" w:rsidR="00C16631" w:rsidRDefault="00C1663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 w14:paraId="78BD299A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C16631" w14:paraId="7AD7ABD1" w14:textId="77777777">
              <w:trPr>
                <w:trHeight w:val="262"/>
              </w:trPr>
              <w:tc>
                <w:tcPr>
                  <w:tcW w:w="2197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C5E3FA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C7E51A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AD1D3E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47A4AC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852976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945894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16EEE6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217F7B" w14:paraId="699B0574" w14:textId="77777777" w:rsidTr="00217F7B">
              <w:trPr>
                <w:trHeight w:val="1360"/>
              </w:trPr>
              <w:tc>
                <w:tcPr>
                  <w:tcW w:w="2197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551"/>
                    <w:gridCol w:w="495"/>
                  </w:tblGrid>
                  <w:tr w:rsidR="00C16631" w14:paraId="00304C69" w14:textId="77777777">
                    <w:tc>
                      <w:tcPr>
                        <w:tcW w:w="15553" w:type="dxa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7"/>
                          <w:gridCol w:w="2302"/>
                          <w:gridCol w:w="2347"/>
                          <w:gridCol w:w="2452"/>
                          <w:gridCol w:w="2167"/>
                          <w:gridCol w:w="2032"/>
                          <w:gridCol w:w="1417"/>
                          <w:gridCol w:w="1417"/>
                        </w:tblGrid>
                        <w:tr w:rsidR="00217F7B" w14:paraId="6C1F13E3" w14:textId="77777777" w:rsidTr="00217F7B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gridSpan w:val="8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EE76EF5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4"/>
                                </w:rPr>
                                <w:lastRenderedPageBreak/>
                                <w:t>Kontroly/inventury</w:t>
                              </w:r>
                            </w:p>
                          </w:tc>
                        </w:tr>
                        <w:tr w:rsidR="00C16631" w14:paraId="29AEC17B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F4ACB98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Datum návrhu</w:t>
                              </w:r>
                            </w:p>
                          </w:tc>
                          <w:tc>
                            <w:tcPr>
                              <w:tcW w:w="230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3718837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Navrhovaný způsob provedení kontroly/inventury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583ABE0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Datum provedení kontroly/inventury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765A0FF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Způsob provedení kontroly/inventury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0DE0A56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Kontrolu/inventuru provedl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13F6BD2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Popis zjištění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9182451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Stav inventury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E3606C6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Rok příští inventury</w:t>
                              </w:r>
                            </w:p>
                          </w:tc>
                        </w:tr>
                        <w:tr w:rsidR="00C16631" w14:paraId="00390A78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04166B9" w14:textId="77777777" w:rsidR="00C16631" w:rsidRDefault="00C16631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3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80E9548" w14:textId="77777777" w:rsidR="00C16631" w:rsidRDefault="00C16631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281CF56" w14:textId="77777777" w:rsidR="00C16631" w:rsidRDefault="00217F7B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31.12.2020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8FBEA77" w14:textId="77777777" w:rsidR="00C16631" w:rsidRDefault="00C16631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35E9100" w14:textId="77777777" w:rsidR="00C16631" w:rsidRDefault="00C16631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DED8891" w14:textId="77777777" w:rsidR="00C16631" w:rsidRDefault="00C16631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C9CD4CE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Vytvořeno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79CAA2A" w14:textId="77777777" w:rsidR="00C16631" w:rsidRDefault="00C16631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C16631" w14:paraId="40088BD3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7533EB7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01.04.2024</w:t>
                              </w:r>
                            </w:p>
                          </w:tc>
                          <w:tc>
                            <w:tcPr>
                              <w:tcW w:w="23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F99B0E6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Místní šetření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624352F" w14:textId="77777777" w:rsidR="00C16631" w:rsidRDefault="00217F7B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30.05.2025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6190672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Místní šetření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91909FE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Procházka Pavel, Mgr.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0A15985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zčásti parkovací stání k chatě </w:t>
                              </w:r>
                              <w:proofErr w:type="spell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če</w:t>
                              </w:r>
                              <w:proofErr w:type="spell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. 46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8F43415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Uzavřeno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B7EF1A2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2025</w:t>
                              </w:r>
                            </w:p>
                          </w:tc>
                        </w:tr>
                      </w:tbl>
                      <w:p w14:paraId="22E8EB6E" w14:textId="77777777" w:rsidR="00C16631" w:rsidRDefault="00C1663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95" w:type="dxa"/>
                      </w:tcPr>
                      <w:p w14:paraId="5C9CA344" w14:textId="77777777" w:rsidR="00C16631" w:rsidRDefault="00C1663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 w14:paraId="57F0106A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C16631" w14:paraId="70176F23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2D1C56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A51059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70D89C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32ADF2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47C527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633167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6AF3CB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217F7B" w14:paraId="19CEF059" w14:textId="77777777" w:rsidTr="00217F7B">
              <w:trPr>
                <w:trHeight w:val="1360"/>
              </w:trPr>
              <w:tc>
                <w:tcPr>
                  <w:tcW w:w="2197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12"/>
                    <w:gridCol w:w="2834"/>
                  </w:tblGrid>
                  <w:tr w:rsidR="00C16631" w14:paraId="39BC6ED9" w14:textId="77777777">
                    <w:tc>
                      <w:tcPr>
                        <w:tcW w:w="13213" w:type="dxa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7"/>
                          <w:gridCol w:w="2797"/>
                          <w:gridCol w:w="2347"/>
                          <w:gridCol w:w="2452"/>
                          <w:gridCol w:w="2167"/>
                          <w:gridCol w:w="2032"/>
                        </w:tblGrid>
                        <w:tr w:rsidR="00217F7B" w14:paraId="2E96CBEA" w14:textId="77777777" w:rsidTr="00217F7B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gridSpan w:val="6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E0F7AFD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4"/>
                                </w:rPr>
                                <w:t>Žádosti</w:t>
                              </w:r>
                            </w:p>
                          </w:tc>
                        </w:tr>
                        <w:tr w:rsidR="00C16631" w14:paraId="169E2A9F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A19983D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 xml:space="preserve">Číslo žádosti 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2F239E5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 xml:space="preserve">Typ žádosti 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1A3E8F2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 xml:space="preserve">Datum podání 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82C7557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 xml:space="preserve">Typ přednosti 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C9E53E2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Stav žádosti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104F7AA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 xml:space="preserve">Číslo jednací </w:t>
                              </w:r>
                            </w:p>
                          </w:tc>
                        </w:tr>
                        <w:tr w:rsidR="00C16631" w14:paraId="71CF3845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CD5E4E3" w14:textId="77777777" w:rsidR="00C16631" w:rsidRDefault="00217F7B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1165985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4BAAB1C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nájem pozemků pro nezemědělské účely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843386C" w14:textId="77777777" w:rsidR="00C16631" w:rsidRDefault="00217F7B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22.03.2023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5D86C9D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 přednosti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ACB93A8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Vyřízená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EEC7EF5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116196/2023</w:t>
                              </w:r>
                            </w:p>
                          </w:tc>
                        </w:tr>
                        <w:tr w:rsidR="00C16631" w14:paraId="0DD64C35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5AEA2E8" w14:textId="77777777" w:rsidR="00C16631" w:rsidRDefault="00217F7B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1214463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7AC713B" w14:textId="77777777" w:rsidR="00C16631" w:rsidRDefault="00217F7B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úpl</w:t>
                              </w:r>
                              <w:proofErr w:type="spell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. § 10 odst. 5 - vlastník stavby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D809AD4" w14:textId="77777777" w:rsidR="00C16631" w:rsidRDefault="00217F7B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14.05.2025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9C0B246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 přednosti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083F9A1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Úplná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20C52ED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192170/2025</w:t>
                              </w:r>
                            </w:p>
                          </w:tc>
                        </w:tr>
                      </w:tbl>
                      <w:p w14:paraId="713640BA" w14:textId="77777777" w:rsidR="00C16631" w:rsidRDefault="00C1663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34" w:type="dxa"/>
                      </w:tcPr>
                      <w:p w14:paraId="495E179B" w14:textId="77777777" w:rsidR="00C16631" w:rsidRDefault="00C1663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 w14:paraId="0CF556FF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C16631" w14:paraId="788A3408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E7419A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CC7E6B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1AC807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78A9CF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172803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66F5AB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EBA79D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217F7B" w14:paraId="29431EC1" w14:textId="77777777" w:rsidTr="00217F7B">
              <w:trPr>
                <w:trHeight w:val="1700"/>
              </w:trPr>
              <w:tc>
                <w:tcPr>
                  <w:tcW w:w="2197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46"/>
                  </w:tblGrid>
                  <w:tr w:rsidR="00C16631" w14:paraId="6A762577" w14:textId="77777777">
                    <w:trPr>
                      <w:trHeight w:val="1700"/>
                    </w:trPr>
                    <w:tc>
                      <w:tcPr>
                        <w:tcW w:w="16048" w:type="dxa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7"/>
                          <w:gridCol w:w="2797"/>
                          <w:gridCol w:w="2347"/>
                          <w:gridCol w:w="2452"/>
                          <w:gridCol w:w="2167"/>
                          <w:gridCol w:w="2032"/>
                          <w:gridCol w:w="1417"/>
                          <w:gridCol w:w="1417"/>
                        </w:tblGrid>
                        <w:tr w:rsidR="00217F7B" w14:paraId="42D3D298" w14:textId="77777777" w:rsidTr="00217F7B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gridSpan w:val="6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8FB1CCD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4"/>
                                </w:rPr>
                                <w:t>Smlouvy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33A58A1" w14:textId="77777777" w:rsidR="00C16631" w:rsidRDefault="00C16631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066CD03" w14:textId="77777777" w:rsidR="00C16631" w:rsidRDefault="00C16631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C16631" w14:paraId="2E51850F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342D747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 xml:space="preserve">Číslo smlouvy 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6499243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Variabilní symbol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F7CFB85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Typ smlouvy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8C9D55D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Kategorie smlouvy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20B2588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Stav smlouvy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0AB9698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Datum uzavření smlouvy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1BD03EF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Zahájení smluvního vztahu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B4CD9EF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Ukončení smluvního vztahu</w:t>
                              </w:r>
                            </w:p>
                          </w:tc>
                        </w:tr>
                        <w:tr w:rsidR="00C16631" w14:paraId="5B561CFD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86A651F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278N09/42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4B6137A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27810942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8161886" w14:textId="77777777" w:rsidR="00C16631" w:rsidRDefault="00217F7B">
                              <w:pPr>
                                <w:spacing w:after="0" w:line="240" w:lineRule="auto"/>
                              </w:pPr>
                              <w:proofErr w:type="gram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 - Nájemní</w:t>
                              </w:r>
                              <w:proofErr w:type="gram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smlouvy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2B7810E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Nájemní smlouvy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4DECEA6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Ukončeno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2AAAAF8" w14:textId="77777777" w:rsidR="00C16631" w:rsidRDefault="00217F7B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24.08.2009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86DBED0" w14:textId="77777777" w:rsidR="00C16631" w:rsidRDefault="00217F7B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01.09.2009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53E1FC9" w14:textId="77777777" w:rsidR="00C16631" w:rsidRDefault="00217F7B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31.03.2025</w:t>
                              </w:r>
                            </w:p>
                          </w:tc>
                        </w:tr>
                        <w:tr w:rsidR="00C16631" w14:paraId="387B1B3B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1A2EDE1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278N09/42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28C8DA8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27810942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523335B" w14:textId="77777777" w:rsidR="00C16631" w:rsidRDefault="00217F7B">
                              <w:pPr>
                                <w:spacing w:after="0" w:line="240" w:lineRule="auto"/>
                              </w:pPr>
                              <w:proofErr w:type="gram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 - Nájemní</w:t>
                              </w:r>
                              <w:proofErr w:type="gram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smlouvy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2761548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Nájemní smlouvy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71B4239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Ukončeno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BC86117" w14:textId="77777777" w:rsidR="00C16631" w:rsidRDefault="00217F7B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24.08.2009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141AE22" w14:textId="77777777" w:rsidR="00C16631" w:rsidRDefault="00217F7B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01.04.2025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FC23514" w14:textId="77777777" w:rsidR="00C16631" w:rsidRDefault="00C16631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C16631" w14:paraId="12196044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5D06D8A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18N25/42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8072F70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1812542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6B3892C" w14:textId="77777777" w:rsidR="00C16631" w:rsidRDefault="00217F7B">
                              <w:pPr>
                                <w:spacing w:after="0" w:line="240" w:lineRule="auto"/>
                              </w:pPr>
                              <w:proofErr w:type="gram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 - Nájemní</w:t>
                              </w:r>
                              <w:proofErr w:type="gram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smlouvy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0A21A48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Nájemní smlouvy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5D6DF98" w14:textId="77777777" w:rsidR="00C16631" w:rsidRDefault="00217F7B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Uzavřeno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F4CC732" w14:textId="77777777" w:rsidR="00C16631" w:rsidRDefault="00217F7B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01.04.2025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F82D3EE" w14:textId="77777777" w:rsidR="00C16631" w:rsidRDefault="00217F7B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01.04.2025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9093A97" w14:textId="77777777" w:rsidR="00C16631" w:rsidRDefault="00C16631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</w:tbl>
                      <w:p w14:paraId="728EC706" w14:textId="77777777" w:rsidR="00C16631" w:rsidRDefault="00C1663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518842D6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C16631" w14:paraId="2AD0FAC1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FF8C09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ABF867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657E07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A0C111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1B59A8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4B4983" w14:textId="77777777" w:rsidR="00C16631" w:rsidRDefault="00C16631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500B5E" w14:textId="77777777" w:rsidR="00C16631" w:rsidRDefault="00C16631">
                  <w:pPr>
                    <w:spacing w:after="0" w:line="240" w:lineRule="auto"/>
                  </w:pPr>
                </w:p>
              </w:tc>
            </w:tr>
            <w:tr w:rsidR="00217F7B" w14:paraId="0AE50D93" w14:textId="77777777" w:rsidTr="00217F7B">
              <w:trPr>
                <w:trHeight w:val="340"/>
              </w:trPr>
              <w:tc>
                <w:tcPr>
                  <w:tcW w:w="2197" w:type="dxa"/>
                  <w:gridSpan w:val="7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46"/>
                  </w:tblGrid>
                  <w:tr w:rsidR="00C16631" w14:paraId="1542EB5B" w14:textId="77777777">
                    <w:trPr>
                      <w:trHeight w:hRule="exact" w:val="340"/>
                    </w:trPr>
                    <w:tc>
                      <w:tcPr>
                        <w:tcW w:w="1604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E307D47" w14:textId="77777777" w:rsidR="00C16631" w:rsidRDefault="00C1663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434BBE60" w14:textId="77777777" w:rsidR="00C16631" w:rsidRDefault="00C16631">
                  <w:pPr>
                    <w:spacing w:after="0" w:line="240" w:lineRule="auto"/>
                  </w:pPr>
                </w:p>
              </w:tc>
            </w:tr>
          </w:tbl>
          <w:p w14:paraId="104673E2" w14:textId="77777777" w:rsidR="00C16631" w:rsidRDefault="00C16631">
            <w:pPr>
              <w:spacing w:after="0" w:line="240" w:lineRule="auto"/>
            </w:pPr>
          </w:p>
        </w:tc>
        <w:tc>
          <w:tcPr>
            <w:tcW w:w="28" w:type="dxa"/>
          </w:tcPr>
          <w:p w14:paraId="79D85068" w14:textId="77777777" w:rsidR="00C16631" w:rsidRDefault="00C16631">
            <w:pPr>
              <w:pStyle w:val="EmptyCellLayoutStyle"/>
              <w:spacing w:after="0" w:line="240" w:lineRule="auto"/>
            </w:pPr>
          </w:p>
        </w:tc>
      </w:tr>
    </w:tbl>
    <w:p w14:paraId="40884712" w14:textId="77777777" w:rsidR="00C16631" w:rsidRDefault="00C16631">
      <w:pPr>
        <w:spacing w:after="0" w:line="240" w:lineRule="auto"/>
      </w:pPr>
    </w:p>
    <w:sectPr w:rsidR="00C16631">
      <w:footerReference w:type="default" r:id="rId7"/>
      <w:pgSz w:w="16837" w:h="11905" w:orient="landscape"/>
      <w:pgMar w:top="0" w:right="0" w:bottom="453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1CE70" w14:textId="77777777" w:rsidR="00217F7B" w:rsidRDefault="00217F7B">
      <w:pPr>
        <w:spacing w:after="0" w:line="240" w:lineRule="auto"/>
      </w:pPr>
      <w:r>
        <w:separator/>
      </w:r>
    </w:p>
  </w:endnote>
  <w:endnote w:type="continuationSeparator" w:id="0">
    <w:p w14:paraId="411A39ED" w14:textId="77777777" w:rsidR="00217F7B" w:rsidRDefault="00217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827"/>
      <w:gridCol w:w="2880"/>
      <w:gridCol w:w="701"/>
    </w:tblGrid>
    <w:tr w:rsidR="00C16631" w14:paraId="7DED427B" w14:textId="77777777">
      <w:tc>
        <w:tcPr>
          <w:tcW w:w="12827" w:type="dxa"/>
        </w:tcPr>
        <w:p w14:paraId="27F7ACFC" w14:textId="77777777" w:rsidR="00C16631" w:rsidRDefault="00C16631">
          <w:pPr>
            <w:pStyle w:val="EmptyCellLayoutStyle"/>
            <w:spacing w:after="0" w:line="240" w:lineRule="auto"/>
          </w:pPr>
        </w:p>
      </w:tc>
      <w:tc>
        <w:tcPr>
          <w:tcW w:w="288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880"/>
          </w:tblGrid>
          <w:tr w:rsidR="00C16631" w14:paraId="0D72D155" w14:textId="77777777">
            <w:trPr>
              <w:trHeight w:val="282"/>
            </w:trPr>
            <w:tc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63B40D65" w14:textId="77777777" w:rsidR="00C16631" w:rsidRDefault="00217F7B">
                <w:pPr>
                  <w:spacing w:after="0" w:line="240" w:lineRule="auto"/>
                  <w:jc w:val="right"/>
                </w:pPr>
                <w:r>
                  <w:rPr>
                    <w:rFonts w:ascii="Segoe UI" w:eastAsia="Segoe UI" w:hAnsi="Segoe UI"/>
                    <w:color w:val="000000"/>
                  </w:rPr>
                  <w:t>23.01.2026 9:12</w:t>
                </w:r>
              </w:p>
            </w:tc>
          </w:tr>
        </w:tbl>
        <w:p w14:paraId="08D5641A" w14:textId="77777777" w:rsidR="00C16631" w:rsidRDefault="00C16631">
          <w:pPr>
            <w:spacing w:after="0" w:line="240" w:lineRule="auto"/>
          </w:pPr>
        </w:p>
      </w:tc>
      <w:tc>
        <w:tcPr>
          <w:tcW w:w="701" w:type="dxa"/>
        </w:tcPr>
        <w:p w14:paraId="7D6DF216" w14:textId="77777777" w:rsidR="00C16631" w:rsidRDefault="00C16631">
          <w:pPr>
            <w:pStyle w:val="EmptyCellLayoutStyle"/>
            <w:spacing w:after="0" w:line="240" w:lineRule="auto"/>
          </w:pPr>
        </w:p>
      </w:tc>
    </w:tr>
    <w:tr w:rsidR="00C16631" w14:paraId="1FA85E21" w14:textId="77777777">
      <w:tc>
        <w:tcPr>
          <w:tcW w:w="12827" w:type="dxa"/>
        </w:tcPr>
        <w:p w14:paraId="121C58B4" w14:textId="77777777" w:rsidR="00C16631" w:rsidRDefault="00C16631">
          <w:pPr>
            <w:pStyle w:val="EmptyCellLayoutStyle"/>
            <w:spacing w:after="0" w:line="240" w:lineRule="auto"/>
          </w:pPr>
        </w:p>
      </w:tc>
      <w:tc>
        <w:tcPr>
          <w:tcW w:w="2880" w:type="dxa"/>
        </w:tcPr>
        <w:p w14:paraId="6483BA25" w14:textId="77777777" w:rsidR="00C16631" w:rsidRDefault="00C16631">
          <w:pPr>
            <w:pStyle w:val="EmptyCellLayoutStyle"/>
            <w:spacing w:after="0" w:line="240" w:lineRule="auto"/>
          </w:pPr>
        </w:p>
      </w:tc>
      <w:tc>
        <w:tcPr>
          <w:tcW w:w="701" w:type="dxa"/>
        </w:tcPr>
        <w:p w14:paraId="2C890598" w14:textId="77777777" w:rsidR="00C16631" w:rsidRDefault="00C1663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5C210" w14:textId="77777777" w:rsidR="00217F7B" w:rsidRDefault="00217F7B">
      <w:pPr>
        <w:spacing w:after="0" w:line="240" w:lineRule="auto"/>
      </w:pPr>
      <w:r>
        <w:separator/>
      </w:r>
    </w:p>
  </w:footnote>
  <w:footnote w:type="continuationSeparator" w:id="0">
    <w:p w14:paraId="70E74582" w14:textId="77777777" w:rsidR="00217F7B" w:rsidRDefault="00217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1462380906">
    <w:abstractNumId w:val="0"/>
  </w:num>
  <w:num w:numId="2" w16cid:durableId="681591218">
    <w:abstractNumId w:val="1"/>
  </w:num>
  <w:num w:numId="3" w16cid:durableId="1619531069">
    <w:abstractNumId w:val="2"/>
  </w:num>
  <w:num w:numId="4" w16cid:durableId="322204882">
    <w:abstractNumId w:val="3"/>
  </w:num>
  <w:num w:numId="5" w16cid:durableId="1454206879">
    <w:abstractNumId w:val="4"/>
  </w:num>
  <w:num w:numId="6" w16cid:durableId="415713259">
    <w:abstractNumId w:val="5"/>
  </w:num>
  <w:num w:numId="7" w16cid:durableId="137652215">
    <w:abstractNumId w:val="6"/>
  </w:num>
  <w:num w:numId="8" w16cid:durableId="1734350440">
    <w:abstractNumId w:val="7"/>
  </w:num>
  <w:num w:numId="9" w16cid:durableId="1081760628">
    <w:abstractNumId w:val="8"/>
  </w:num>
  <w:num w:numId="10" w16cid:durableId="526602215">
    <w:abstractNumId w:val="9"/>
  </w:num>
  <w:num w:numId="11" w16cid:durableId="1996452384">
    <w:abstractNumId w:val="10"/>
  </w:num>
  <w:num w:numId="12" w16cid:durableId="17428664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31"/>
    <w:rsid w:val="00217F7B"/>
    <w:rsid w:val="00C16631"/>
    <w:rsid w:val="00F5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DADCB"/>
  <w15:docId w15:val="{9A32CFDA-F435-4065-94C4-1E728B415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1850</Characters>
  <Application>Microsoft Office Word</Application>
  <DocSecurity>0</DocSecurity>
  <Lines>15</Lines>
  <Paragraphs>4</Paragraphs>
  <ScaleCrop>false</ScaleCrop>
  <Company>Státní pozemkový úřad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NAIS-KartaPozemku</dc:title>
  <dc:creator>Strnadová Lenka Ing.</dc:creator>
  <dc:description/>
  <cp:lastModifiedBy>Strnadová Lenka Ing.</cp:lastModifiedBy>
  <cp:revision>2</cp:revision>
  <dcterms:created xsi:type="dcterms:W3CDTF">2026-01-23T08:13:00Z</dcterms:created>
  <dcterms:modified xsi:type="dcterms:W3CDTF">2026-01-23T08:13:00Z</dcterms:modified>
</cp:coreProperties>
</file>